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D4173" w14:textId="77777777" w:rsidR="00D920D7" w:rsidRPr="00331FF0" w:rsidRDefault="00D920D7" w:rsidP="00331FF0">
      <w:pPr>
        <w:spacing w:before="10" w:line="360" w:lineRule="auto"/>
        <w:rPr>
          <w:rFonts w:asciiTheme="minorHAnsi" w:hAnsiTheme="minorHAnsi" w:cstheme="minorHAnsi"/>
          <w:sz w:val="22"/>
          <w:szCs w:val="22"/>
        </w:rPr>
      </w:pPr>
    </w:p>
    <w:p w14:paraId="6864C45F" w14:textId="74E71D76" w:rsidR="00D920D7" w:rsidRPr="00331FF0" w:rsidRDefault="00D920D7" w:rsidP="00331FF0">
      <w:pPr>
        <w:spacing w:line="360" w:lineRule="auto"/>
        <w:ind w:left="8146"/>
        <w:rPr>
          <w:rFonts w:asciiTheme="minorHAnsi" w:hAnsiTheme="minorHAnsi" w:cstheme="minorHAnsi"/>
          <w:sz w:val="22"/>
          <w:szCs w:val="22"/>
        </w:rPr>
      </w:pPr>
    </w:p>
    <w:p w14:paraId="7CCE6A6B" w14:textId="77777777" w:rsidR="00D920D7" w:rsidRPr="00331FF0" w:rsidRDefault="00D920D7" w:rsidP="00331FF0">
      <w:pPr>
        <w:spacing w:before="10" w:line="360" w:lineRule="auto"/>
        <w:rPr>
          <w:rFonts w:asciiTheme="minorHAnsi" w:hAnsiTheme="minorHAnsi" w:cstheme="minorHAnsi"/>
          <w:sz w:val="22"/>
          <w:szCs w:val="22"/>
        </w:rPr>
      </w:pPr>
    </w:p>
    <w:p w14:paraId="15D57905" w14:textId="77777777" w:rsidR="00D920D7" w:rsidRPr="00331FF0" w:rsidRDefault="00331FF0" w:rsidP="00331FF0">
      <w:pPr>
        <w:spacing w:before="29" w:line="360" w:lineRule="auto"/>
        <w:ind w:left="1416"/>
        <w:rPr>
          <w:rFonts w:asciiTheme="minorHAnsi" w:eastAsia="Arial" w:hAnsiTheme="minorHAnsi" w:cstheme="minorHAnsi"/>
          <w:sz w:val="22"/>
          <w:szCs w:val="22"/>
        </w:rPr>
      </w:pPr>
      <w:r w:rsidRPr="00331FF0">
        <w:rPr>
          <w:rFonts w:asciiTheme="minorHAnsi" w:eastAsia="Arial" w:hAnsiTheme="minorHAnsi" w:cstheme="minorHAnsi"/>
          <w:b/>
          <w:position w:val="-1"/>
          <w:sz w:val="22"/>
          <w:szCs w:val="22"/>
        </w:rPr>
        <w:t>Clini</w:t>
      </w:r>
      <w:r w:rsidRPr="00331FF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ca</w:t>
      </w:r>
      <w:r w:rsidRPr="00331FF0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cc</w:t>
      </w:r>
      <w:r w:rsidRPr="00331FF0">
        <w:rPr>
          <w:rFonts w:asciiTheme="minorHAnsi" w:eastAsia="Arial" w:hAnsiTheme="minorHAnsi" w:cstheme="minorHAnsi"/>
          <w:b/>
          <w:position w:val="-1"/>
          <w:sz w:val="22"/>
          <w:szCs w:val="22"/>
        </w:rPr>
        <w:t>ou</w:t>
      </w:r>
      <w:r w:rsidRPr="00331FF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t </w:t>
      </w:r>
      <w:r w:rsidRPr="00331FF0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M</w:t>
      </w:r>
      <w:r w:rsidRPr="00331FF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b/>
          <w:position w:val="-1"/>
          <w:sz w:val="22"/>
          <w:szCs w:val="22"/>
        </w:rPr>
        <w:t>nag</w:t>
      </w:r>
      <w:r w:rsidRPr="00331FF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331FF0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b/>
          <w:position w:val="-1"/>
          <w:sz w:val="22"/>
          <w:szCs w:val="22"/>
        </w:rPr>
        <w:t>–</w:t>
      </w:r>
      <w:r w:rsidRPr="00331FF0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b/>
          <w:position w:val="-1"/>
          <w:sz w:val="22"/>
          <w:szCs w:val="22"/>
        </w:rPr>
        <w:t>Can</w:t>
      </w:r>
      <w:r w:rsidRPr="00331FF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b/>
          <w:position w:val="-1"/>
          <w:sz w:val="22"/>
          <w:szCs w:val="22"/>
        </w:rPr>
        <w:t>da</w:t>
      </w:r>
    </w:p>
    <w:p w14:paraId="399068E4" w14:textId="77777777" w:rsidR="00D920D7" w:rsidRPr="00331FF0" w:rsidRDefault="00D920D7" w:rsidP="00331FF0">
      <w:pPr>
        <w:spacing w:before="7" w:line="360" w:lineRule="auto"/>
        <w:rPr>
          <w:rFonts w:asciiTheme="minorHAnsi" w:hAnsiTheme="minorHAnsi" w:cstheme="minorHAnsi"/>
          <w:sz w:val="22"/>
          <w:szCs w:val="22"/>
        </w:rPr>
      </w:pPr>
    </w:p>
    <w:p w14:paraId="7414D5E1" w14:textId="77777777" w:rsidR="00D920D7" w:rsidRPr="00331FF0" w:rsidRDefault="00331FF0" w:rsidP="00331FF0">
      <w:pPr>
        <w:spacing w:before="34" w:line="360" w:lineRule="auto"/>
        <w:ind w:left="1416"/>
        <w:rPr>
          <w:rFonts w:asciiTheme="minorHAnsi" w:eastAsia="Arial" w:hAnsiTheme="minorHAnsi" w:cstheme="minorHAnsi"/>
          <w:sz w:val="22"/>
          <w:szCs w:val="22"/>
        </w:rPr>
      </w:pPr>
      <w:r w:rsidRPr="00331FF0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331FF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331FF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331FF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31FF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31FF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b/>
          <w:sz w:val="22"/>
          <w:szCs w:val="22"/>
        </w:rPr>
        <w:t>sp</w:t>
      </w:r>
      <w:r w:rsidRPr="00331FF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b/>
          <w:sz w:val="22"/>
          <w:szCs w:val="22"/>
        </w:rPr>
        <w:t>sibiliti</w:t>
      </w:r>
      <w:r w:rsidRPr="00331FF0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b/>
          <w:sz w:val="22"/>
          <w:szCs w:val="22"/>
        </w:rPr>
        <w:t>s:</w:t>
      </w:r>
    </w:p>
    <w:p w14:paraId="5E5E1DE2" w14:textId="77777777" w:rsidR="00D920D7" w:rsidRPr="00331FF0" w:rsidRDefault="00331FF0" w:rsidP="00331FF0">
      <w:pPr>
        <w:spacing w:before="5" w:line="360" w:lineRule="auto"/>
        <w:ind w:left="1776"/>
        <w:rPr>
          <w:rFonts w:asciiTheme="minorHAnsi" w:eastAsia="Arial" w:hAnsiTheme="minorHAnsi" w:cstheme="minorHAnsi"/>
          <w:sz w:val="22"/>
          <w:szCs w:val="22"/>
        </w:rPr>
      </w:pPr>
      <w:r w:rsidRPr="00331FF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31FF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31FF0">
        <w:rPr>
          <w:rFonts w:asciiTheme="minorHAnsi" w:eastAsia="Arial" w:hAnsiTheme="minorHAnsi" w:cstheme="minorHAnsi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/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z w:val="22"/>
          <w:szCs w:val="22"/>
        </w:rPr>
        <w:t>h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z w:val="22"/>
          <w:szCs w:val="22"/>
        </w:rPr>
        <w:t>al</w:t>
      </w:r>
      <w:r w:rsidRPr="00331FF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331FF0">
        <w:rPr>
          <w:rFonts w:asciiTheme="minorHAnsi" w:eastAsia="Arial" w:hAnsiTheme="minorHAnsi" w:cstheme="minorHAnsi"/>
          <w:sz w:val="22"/>
          <w:szCs w:val="22"/>
        </w:rPr>
        <w:t>u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31FF0">
        <w:rPr>
          <w:rFonts w:asciiTheme="minorHAnsi" w:eastAsia="Arial" w:hAnsiTheme="minorHAnsi" w:cstheme="minorHAnsi"/>
          <w:sz w:val="22"/>
          <w:szCs w:val="22"/>
        </w:rPr>
        <w:t>p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31FF0">
        <w:rPr>
          <w:rFonts w:asciiTheme="minorHAnsi" w:eastAsia="Arial" w:hAnsiTheme="minorHAnsi" w:cstheme="minorHAnsi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z w:val="22"/>
          <w:szCs w:val="22"/>
        </w:rPr>
        <w:t>es</w:t>
      </w:r>
      <w:r w:rsidRPr="00331FF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tra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g</w:t>
      </w:r>
      <w:r w:rsidRPr="00331FF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/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u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g</w:t>
      </w:r>
      <w:r w:rsidRPr="00331FF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on</w:t>
      </w:r>
      <w:r w:rsidRPr="00331FF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on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M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3"/>
          <w:sz w:val="22"/>
          <w:szCs w:val="22"/>
        </w:rPr>
        <w:t>D-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31FF0">
        <w:rPr>
          <w:rFonts w:asciiTheme="minorHAnsi" w:eastAsia="Arial" w:hAnsiTheme="minorHAnsi" w:cstheme="minorHAnsi"/>
          <w:sz w:val="22"/>
          <w:szCs w:val="22"/>
        </w:rPr>
        <w:t>ng</w:t>
      </w:r>
    </w:p>
    <w:p w14:paraId="5BAD5EC3" w14:textId="77777777" w:rsidR="00D920D7" w:rsidRPr="00331FF0" w:rsidRDefault="00331FF0" w:rsidP="00331FF0">
      <w:pPr>
        <w:spacing w:line="360" w:lineRule="auto"/>
        <w:ind w:left="2136"/>
        <w:rPr>
          <w:rFonts w:asciiTheme="minorHAnsi" w:eastAsia="Arial" w:hAnsiTheme="minorHAnsi" w:cstheme="minorHAnsi"/>
          <w:sz w:val="22"/>
          <w:szCs w:val="22"/>
        </w:rPr>
      </w:pPr>
      <w:r w:rsidRPr="00331FF0">
        <w:rPr>
          <w:rFonts w:asciiTheme="minorHAnsi" w:eastAsia="Arial" w:hAnsiTheme="minorHAnsi" w:cstheme="minorHAnsi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31FF0">
        <w:rPr>
          <w:rFonts w:asciiTheme="minorHAnsi" w:eastAsia="Arial" w:hAnsiTheme="minorHAnsi" w:cstheme="minorHAnsi"/>
          <w:sz w:val="22"/>
          <w:szCs w:val="22"/>
        </w:rPr>
        <w:t>p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331FF0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331FF0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331FF0">
        <w:rPr>
          <w:rFonts w:asciiTheme="minorHAnsi" w:eastAsia="Arial" w:hAnsiTheme="minorHAnsi" w:cstheme="minorHAnsi"/>
          <w:sz w:val="22"/>
          <w:szCs w:val="22"/>
        </w:rPr>
        <w:t>te</w:t>
      </w:r>
      <w:r w:rsidRPr="00331FF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31FF0">
        <w:rPr>
          <w:rFonts w:asciiTheme="minorHAnsi" w:eastAsia="Arial" w:hAnsiTheme="minorHAnsi" w:cstheme="minorHAnsi"/>
          <w:sz w:val="22"/>
          <w:szCs w:val="22"/>
        </w:rPr>
        <w:t>s</w:t>
      </w:r>
      <w:r w:rsidRPr="00331FF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z w:val="22"/>
          <w:szCs w:val="22"/>
        </w:rPr>
        <w:t>.</w:t>
      </w:r>
    </w:p>
    <w:p w14:paraId="25193BC1" w14:textId="77777777" w:rsidR="00D920D7" w:rsidRPr="00331FF0" w:rsidRDefault="00331FF0" w:rsidP="00331FF0">
      <w:pPr>
        <w:tabs>
          <w:tab w:val="left" w:pos="2120"/>
        </w:tabs>
        <w:spacing w:line="360" w:lineRule="auto"/>
        <w:ind w:left="2136" w:right="1041" w:hanging="360"/>
        <w:rPr>
          <w:rFonts w:asciiTheme="minorHAnsi" w:eastAsia="Arial" w:hAnsiTheme="minorHAnsi" w:cstheme="minorHAnsi"/>
          <w:sz w:val="22"/>
          <w:szCs w:val="22"/>
        </w:rPr>
      </w:pPr>
      <w:r w:rsidRPr="00331FF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31F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331FF0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331FF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31FF0">
        <w:rPr>
          <w:rFonts w:asciiTheme="minorHAnsi" w:eastAsia="Arial" w:hAnsiTheme="minorHAnsi" w:cstheme="minorHAnsi"/>
          <w:sz w:val="22"/>
          <w:szCs w:val="22"/>
        </w:rPr>
        <w:t>k</w:t>
      </w:r>
      <w:r w:rsidRPr="00331FF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z w:val="22"/>
          <w:szCs w:val="22"/>
        </w:rPr>
        <w:t>y</w:t>
      </w:r>
      <w:r w:rsidRPr="00331FF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w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z w:val="22"/>
          <w:szCs w:val="22"/>
        </w:rPr>
        <w:t>h</w:t>
      </w:r>
      <w:r w:rsidRPr="00331FF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R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z w:val="22"/>
          <w:szCs w:val="22"/>
        </w:rPr>
        <w:t>g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z w:val="22"/>
          <w:szCs w:val="22"/>
        </w:rPr>
        <w:t>tor</w:t>
      </w:r>
      <w:r w:rsidRPr="00331FF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331FF0">
        <w:rPr>
          <w:rFonts w:asciiTheme="minorHAnsi" w:eastAsia="Arial" w:hAnsiTheme="minorHAnsi" w:cstheme="minorHAnsi"/>
          <w:sz w:val="22"/>
          <w:szCs w:val="22"/>
        </w:rPr>
        <w:t>Ca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z w:val="22"/>
          <w:szCs w:val="22"/>
        </w:rPr>
        <w:t>da</w:t>
      </w:r>
      <w:r w:rsidRPr="00331FF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z w:val="22"/>
          <w:szCs w:val="22"/>
        </w:rPr>
        <w:t>he</w:t>
      </w:r>
      <w:r w:rsidRPr="00331FF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Ca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an</w:t>
      </w:r>
      <w:r w:rsidRPr="00331FF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31FF0">
        <w:rPr>
          <w:rFonts w:asciiTheme="minorHAnsi" w:eastAsia="Arial" w:hAnsiTheme="minorHAnsi" w:cstheme="minorHAnsi"/>
          <w:sz w:val="22"/>
          <w:szCs w:val="22"/>
        </w:rPr>
        <w:t>ta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31FF0">
        <w:rPr>
          <w:rFonts w:asciiTheme="minorHAnsi" w:eastAsia="Arial" w:hAnsiTheme="minorHAnsi" w:cstheme="minorHAnsi"/>
          <w:sz w:val="22"/>
          <w:szCs w:val="22"/>
        </w:rPr>
        <w:t>f</w:t>
      </w:r>
      <w:r w:rsidRPr="00331FF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to</w:t>
      </w:r>
      <w:r w:rsidRPr="00331FF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z w:val="22"/>
          <w:szCs w:val="22"/>
        </w:rPr>
        <w:t>ds of M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-E</w:t>
      </w:r>
      <w:r w:rsidRPr="00331FF0">
        <w:rPr>
          <w:rFonts w:asciiTheme="minorHAnsi" w:eastAsia="Arial" w:hAnsiTheme="minorHAnsi" w:cstheme="minorHAnsi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H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z w:val="22"/>
          <w:szCs w:val="22"/>
        </w:rPr>
        <w:t>ari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g</w:t>
      </w:r>
      <w:r w:rsidRPr="00331FF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31FF0">
        <w:rPr>
          <w:rFonts w:asciiTheme="minorHAnsi" w:eastAsia="Arial" w:hAnsiTheme="minorHAnsi" w:cstheme="minorHAnsi"/>
          <w:sz w:val="22"/>
          <w:szCs w:val="22"/>
        </w:rPr>
        <w:t>p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re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p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31FF0">
        <w:rPr>
          <w:rFonts w:asciiTheme="minorHAnsi" w:eastAsia="Arial" w:hAnsiTheme="minorHAnsi" w:cstheme="minorHAnsi"/>
          <w:sz w:val="22"/>
          <w:szCs w:val="22"/>
        </w:rPr>
        <w:t>.</w:t>
      </w:r>
    </w:p>
    <w:p w14:paraId="54161794" w14:textId="77777777" w:rsidR="00D920D7" w:rsidRPr="00331FF0" w:rsidRDefault="00331FF0" w:rsidP="00331FF0">
      <w:pPr>
        <w:spacing w:before="2" w:line="360" w:lineRule="auto"/>
        <w:ind w:left="1776"/>
        <w:rPr>
          <w:rFonts w:asciiTheme="minorHAnsi" w:eastAsia="Arial" w:hAnsiTheme="minorHAnsi" w:cstheme="minorHAnsi"/>
          <w:sz w:val="22"/>
          <w:szCs w:val="22"/>
        </w:rPr>
      </w:pPr>
      <w:r w:rsidRPr="00331FF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31FF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z w:val="22"/>
          <w:szCs w:val="22"/>
        </w:rPr>
        <w:t>tt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z w:val="22"/>
          <w:szCs w:val="22"/>
        </w:rPr>
        <w:t>nd</w:t>
      </w:r>
      <w:r w:rsidRPr="00331FF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/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pre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at</w:t>
      </w:r>
      <w:r w:rsidRPr="00331FF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r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z w:val="22"/>
          <w:szCs w:val="22"/>
        </w:rPr>
        <w:t>g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z w:val="22"/>
          <w:szCs w:val="22"/>
        </w:rPr>
        <w:t>,</w:t>
      </w:r>
      <w:r w:rsidRPr="00331FF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al</w:t>
      </w:r>
      <w:r w:rsidRPr="00331FF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tern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z w:val="22"/>
          <w:szCs w:val="22"/>
        </w:rPr>
        <w:t>nt</w:t>
      </w:r>
      <w:r w:rsidRPr="00331FF0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331FF0">
        <w:rPr>
          <w:rFonts w:asciiTheme="minorHAnsi" w:eastAsia="Arial" w:hAnsiTheme="minorHAnsi" w:cstheme="minorHAnsi"/>
          <w:sz w:val="22"/>
          <w:szCs w:val="22"/>
        </w:rPr>
        <w:t>.</w:t>
      </w:r>
    </w:p>
    <w:p w14:paraId="6E937901" w14:textId="77777777" w:rsidR="00D920D7" w:rsidRPr="00331FF0" w:rsidRDefault="00D920D7" w:rsidP="00331FF0">
      <w:pPr>
        <w:spacing w:before="6" w:line="360" w:lineRule="auto"/>
        <w:rPr>
          <w:rFonts w:asciiTheme="minorHAnsi" w:hAnsiTheme="minorHAnsi" w:cstheme="minorHAnsi"/>
          <w:sz w:val="22"/>
          <w:szCs w:val="22"/>
        </w:rPr>
      </w:pPr>
    </w:p>
    <w:p w14:paraId="2A961F50" w14:textId="77777777" w:rsidR="00D920D7" w:rsidRPr="00331FF0" w:rsidRDefault="00331FF0" w:rsidP="00331FF0">
      <w:pPr>
        <w:spacing w:line="360" w:lineRule="auto"/>
        <w:ind w:left="1416"/>
        <w:rPr>
          <w:rFonts w:asciiTheme="minorHAnsi" w:eastAsia="Arial" w:hAnsiTheme="minorHAnsi" w:cstheme="minorHAnsi"/>
          <w:sz w:val="22"/>
          <w:szCs w:val="22"/>
        </w:rPr>
      </w:pPr>
      <w:r w:rsidRPr="00331FF0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31FF0">
        <w:rPr>
          <w:rFonts w:asciiTheme="minorHAnsi" w:eastAsia="Arial" w:hAnsiTheme="minorHAnsi" w:cstheme="minorHAnsi"/>
          <w:b/>
          <w:sz w:val="22"/>
          <w:szCs w:val="22"/>
        </w:rPr>
        <w:t>ositi</w:t>
      </w:r>
      <w:r w:rsidRPr="00331FF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b/>
          <w:spacing w:val="1"/>
          <w:sz w:val="22"/>
          <w:szCs w:val="22"/>
        </w:rPr>
        <w:t>Q</w:t>
      </w:r>
      <w:r w:rsidRPr="00331FF0">
        <w:rPr>
          <w:rFonts w:asciiTheme="minorHAnsi" w:eastAsia="Arial" w:hAnsiTheme="minorHAnsi" w:cstheme="minorHAnsi"/>
          <w:b/>
          <w:sz w:val="22"/>
          <w:szCs w:val="22"/>
        </w:rPr>
        <w:t>ual</w:t>
      </w:r>
      <w:r w:rsidRPr="00331FF0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331FF0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331FF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b/>
          <w:sz w:val="22"/>
          <w:szCs w:val="22"/>
        </w:rPr>
        <w:t>s:</w:t>
      </w:r>
    </w:p>
    <w:p w14:paraId="5C3C14F4" w14:textId="77777777" w:rsidR="00D920D7" w:rsidRPr="00331FF0" w:rsidRDefault="00331FF0" w:rsidP="00331FF0">
      <w:pPr>
        <w:spacing w:before="5" w:line="360" w:lineRule="auto"/>
        <w:ind w:left="1776"/>
        <w:rPr>
          <w:rFonts w:asciiTheme="minorHAnsi" w:eastAsia="Arial" w:hAnsiTheme="minorHAnsi" w:cstheme="minorHAnsi"/>
          <w:sz w:val="22"/>
          <w:szCs w:val="22"/>
        </w:rPr>
      </w:pPr>
      <w:r w:rsidRPr="00331FF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31FF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M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31FF0">
        <w:rPr>
          <w:rFonts w:asciiTheme="minorHAnsi" w:eastAsia="Arial" w:hAnsiTheme="minorHAnsi" w:cstheme="minorHAnsi"/>
          <w:sz w:val="22"/>
          <w:szCs w:val="22"/>
        </w:rPr>
        <w:t>ter's</w:t>
      </w:r>
      <w:r w:rsidRPr="00331FF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/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z w:val="22"/>
          <w:szCs w:val="22"/>
        </w:rPr>
        <w:t>to</w:t>
      </w:r>
      <w:r w:rsidRPr="00331FF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31FF0">
        <w:rPr>
          <w:rFonts w:asciiTheme="minorHAnsi" w:eastAsia="Arial" w:hAnsiTheme="minorHAnsi" w:cstheme="minorHAnsi"/>
          <w:sz w:val="22"/>
          <w:szCs w:val="22"/>
        </w:rPr>
        <w:t>ate</w:t>
      </w:r>
      <w:r w:rsidRPr="00331FF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z w:val="22"/>
          <w:szCs w:val="22"/>
        </w:rPr>
        <w:t>gr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31FF0">
        <w:rPr>
          <w:rFonts w:asciiTheme="minorHAnsi" w:eastAsia="Arial" w:hAnsiTheme="minorHAnsi" w:cstheme="minorHAnsi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331FF0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31FF0">
        <w:rPr>
          <w:rFonts w:asciiTheme="minorHAnsi" w:eastAsia="Arial" w:hAnsiTheme="minorHAnsi" w:cstheme="minorHAnsi"/>
          <w:sz w:val="22"/>
          <w:szCs w:val="22"/>
        </w:rPr>
        <w:t>.</w:t>
      </w:r>
    </w:p>
    <w:p w14:paraId="07FCCD21" w14:textId="77777777" w:rsidR="00D920D7" w:rsidRPr="00331FF0" w:rsidRDefault="00331FF0" w:rsidP="00331FF0">
      <w:pPr>
        <w:spacing w:line="360" w:lineRule="auto"/>
        <w:ind w:left="1776"/>
        <w:rPr>
          <w:rFonts w:asciiTheme="minorHAnsi" w:eastAsia="Arial" w:hAnsiTheme="minorHAnsi" w:cstheme="minorHAnsi"/>
          <w:sz w:val="22"/>
          <w:szCs w:val="22"/>
        </w:rPr>
      </w:pPr>
      <w:r w:rsidRPr="00331FF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31FF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331FF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31FF0">
        <w:rPr>
          <w:rFonts w:asciiTheme="minorHAnsi" w:eastAsia="Arial" w:hAnsiTheme="minorHAnsi" w:cstheme="minorHAnsi"/>
          <w:sz w:val="22"/>
          <w:szCs w:val="22"/>
        </w:rPr>
        <w:t>p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w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th</w:t>
      </w:r>
      <w:r w:rsidRPr="00331FF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h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z w:val="22"/>
          <w:szCs w:val="22"/>
        </w:rPr>
        <w:t>ari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g</w:t>
      </w:r>
      <w:r w:rsidRPr="00331FF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31FF0">
        <w:rPr>
          <w:rFonts w:asciiTheme="minorHAnsi" w:eastAsia="Arial" w:hAnsiTheme="minorHAnsi" w:cstheme="minorHAnsi"/>
          <w:sz w:val="22"/>
          <w:szCs w:val="22"/>
        </w:rPr>
        <w:t>p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z w:val="22"/>
          <w:szCs w:val="22"/>
        </w:rPr>
        <w:t>nts</w:t>
      </w:r>
      <w:r w:rsidRPr="00331FF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31FF0">
        <w:rPr>
          <w:rFonts w:asciiTheme="minorHAnsi" w:eastAsia="Arial" w:hAnsiTheme="minorHAnsi" w:cstheme="minorHAnsi"/>
          <w:sz w:val="22"/>
          <w:szCs w:val="22"/>
        </w:rPr>
        <w:t>p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z w:val="22"/>
          <w:szCs w:val="22"/>
        </w:rPr>
        <w:t>at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on</w:t>
      </w:r>
      <w:r w:rsidRPr="00331FF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s pre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31FF0">
        <w:rPr>
          <w:rFonts w:asciiTheme="minorHAnsi" w:eastAsia="Arial" w:hAnsiTheme="minorHAnsi" w:cstheme="minorHAnsi"/>
          <w:sz w:val="22"/>
          <w:szCs w:val="22"/>
        </w:rPr>
        <w:t>er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z w:val="22"/>
          <w:szCs w:val="22"/>
        </w:rPr>
        <w:t>.</w:t>
      </w:r>
    </w:p>
    <w:p w14:paraId="08562177" w14:textId="77777777" w:rsidR="00D920D7" w:rsidRPr="00331FF0" w:rsidRDefault="00331FF0" w:rsidP="00331FF0">
      <w:pPr>
        <w:spacing w:before="2" w:line="360" w:lineRule="auto"/>
        <w:ind w:left="1776"/>
        <w:rPr>
          <w:rFonts w:asciiTheme="minorHAnsi" w:eastAsia="Arial" w:hAnsiTheme="minorHAnsi" w:cstheme="minorHAnsi"/>
          <w:sz w:val="22"/>
          <w:szCs w:val="22"/>
        </w:rPr>
      </w:pPr>
      <w:r w:rsidRPr="00331FF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31FF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31FF0">
        <w:rPr>
          <w:rFonts w:asciiTheme="minorHAnsi" w:eastAsia="Arial" w:hAnsiTheme="minorHAnsi" w:cstheme="minorHAnsi"/>
          <w:sz w:val="22"/>
          <w:szCs w:val="22"/>
        </w:rPr>
        <w:t>tro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g</w:t>
      </w:r>
      <w:r w:rsidRPr="00331FF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z w:val="22"/>
          <w:szCs w:val="22"/>
        </w:rPr>
        <w:t>en</w:t>
      </w:r>
      <w:r w:rsidRPr="00331FF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v</w:t>
      </w:r>
      <w:r w:rsidRPr="00331FF0">
        <w:rPr>
          <w:rFonts w:asciiTheme="minorHAnsi" w:eastAsia="Arial" w:hAnsiTheme="minorHAnsi" w:cstheme="minorHAnsi"/>
          <w:sz w:val="22"/>
          <w:szCs w:val="22"/>
        </w:rPr>
        <w:t>erb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31FF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31FF0">
        <w:rPr>
          <w:rFonts w:asciiTheme="minorHAnsi" w:eastAsia="Arial" w:hAnsiTheme="minorHAnsi" w:cstheme="minorHAnsi"/>
          <w:sz w:val="22"/>
          <w:szCs w:val="22"/>
        </w:rPr>
        <w:t>u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z w:val="22"/>
          <w:szCs w:val="22"/>
        </w:rPr>
        <w:t>at</w:t>
      </w:r>
      <w:r w:rsidRPr="00331FF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on</w:t>
      </w:r>
      <w:r w:rsidRPr="00331FF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z w:val="22"/>
          <w:szCs w:val="22"/>
        </w:rPr>
        <w:t>nd</w:t>
      </w:r>
      <w:r w:rsidRPr="00331FF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pre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z w:val="22"/>
          <w:szCs w:val="22"/>
        </w:rPr>
        <w:t>at</w:t>
      </w:r>
      <w:r w:rsidRPr="00331FF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s</w:t>
      </w:r>
      <w:r w:rsidRPr="00331FF0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31FF0">
        <w:rPr>
          <w:rFonts w:asciiTheme="minorHAnsi" w:eastAsia="Arial" w:hAnsiTheme="minorHAnsi" w:cstheme="minorHAnsi"/>
          <w:sz w:val="22"/>
          <w:szCs w:val="22"/>
        </w:rPr>
        <w:t>.</w:t>
      </w:r>
    </w:p>
    <w:p w14:paraId="6B4E87BA" w14:textId="77777777" w:rsidR="00D920D7" w:rsidRPr="00331FF0" w:rsidRDefault="00331FF0" w:rsidP="00331FF0">
      <w:pPr>
        <w:spacing w:line="360" w:lineRule="auto"/>
        <w:ind w:left="1776"/>
        <w:rPr>
          <w:rFonts w:asciiTheme="minorHAnsi" w:eastAsia="Arial" w:hAnsiTheme="minorHAnsi" w:cstheme="minorHAnsi"/>
          <w:sz w:val="22"/>
          <w:szCs w:val="22"/>
        </w:rPr>
      </w:pPr>
      <w:r w:rsidRPr="00331FF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31FF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31FF0">
        <w:rPr>
          <w:rFonts w:asciiTheme="minorHAnsi" w:eastAsia="Arial" w:hAnsiTheme="minorHAnsi" w:cstheme="minorHAnsi"/>
          <w:sz w:val="22"/>
          <w:szCs w:val="22"/>
        </w:rPr>
        <w:t>h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z w:val="22"/>
          <w:szCs w:val="22"/>
        </w:rPr>
        <w:t>u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31FF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z w:val="22"/>
          <w:szCs w:val="22"/>
        </w:rPr>
        <w:t>ted</w:t>
      </w:r>
      <w:r w:rsidRPr="00331FF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n, or w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ng</w:t>
      </w:r>
      <w:r w:rsidRPr="00331FF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to</w:t>
      </w:r>
      <w:r w:rsidRPr="00331FF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z w:val="22"/>
          <w:szCs w:val="22"/>
        </w:rPr>
        <w:t>o a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31FF0">
        <w:rPr>
          <w:rFonts w:asciiTheme="minorHAnsi" w:eastAsia="Arial" w:hAnsiTheme="minorHAnsi" w:cstheme="minorHAnsi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331FF0">
        <w:rPr>
          <w:rFonts w:asciiTheme="minorHAnsi" w:eastAsia="Arial" w:hAnsiTheme="minorHAnsi" w:cstheme="minorHAnsi"/>
          <w:sz w:val="22"/>
          <w:szCs w:val="22"/>
        </w:rPr>
        <w:t>or</w:t>
      </w:r>
      <w:r w:rsidRPr="00331FF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z w:val="22"/>
          <w:szCs w:val="22"/>
        </w:rPr>
        <w:t>y</w:t>
      </w:r>
      <w:r w:rsidRPr="00331FF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w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z w:val="22"/>
          <w:szCs w:val="22"/>
        </w:rPr>
        <w:t>.</w:t>
      </w:r>
    </w:p>
    <w:p w14:paraId="3EB9DEEF" w14:textId="77777777" w:rsidR="00D920D7" w:rsidRPr="00331FF0" w:rsidRDefault="00331FF0" w:rsidP="00331FF0">
      <w:pPr>
        <w:spacing w:before="2" w:line="360" w:lineRule="auto"/>
        <w:ind w:left="1776"/>
        <w:rPr>
          <w:rFonts w:asciiTheme="minorHAnsi" w:eastAsia="Arial" w:hAnsiTheme="minorHAnsi" w:cstheme="minorHAnsi"/>
          <w:sz w:val="22"/>
          <w:szCs w:val="22"/>
        </w:rPr>
      </w:pPr>
      <w:r w:rsidRPr="00331FF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31FF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331FF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Co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mf</w:t>
      </w:r>
      <w:r w:rsidRPr="00331FF0">
        <w:rPr>
          <w:rFonts w:asciiTheme="minorHAnsi" w:eastAsia="Arial" w:hAnsiTheme="minorHAnsi" w:cstheme="minorHAnsi"/>
          <w:sz w:val="22"/>
          <w:szCs w:val="22"/>
        </w:rPr>
        <w:t>ortab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w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th</w:t>
      </w:r>
      <w:r w:rsidRPr="00331FF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31FF0">
        <w:rPr>
          <w:rFonts w:asciiTheme="minorHAnsi" w:eastAsia="Arial" w:hAnsiTheme="minorHAnsi" w:cstheme="minorHAnsi"/>
          <w:sz w:val="22"/>
          <w:szCs w:val="22"/>
        </w:rPr>
        <w:t>ern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g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31FF0">
        <w:rPr>
          <w:rFonts w:asciiTheme="minorHAnsi" w:eastAsia="Arial" w:hAnsiTheme="minorHAnsi" w:cstheme="minorHAnsi"/>
          <w:sz w:val="22"/>
          <w:szCs w:val="22"/>
        </w:rPr>
        <w:t>t</w:t>
      </w:r>
      <w:r w:rsidRPr="00331FF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tra</w:t>
      </w:r>
      <w:r w:rsidRPr="00331FF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z w:val="22"/>
          <w:szCs w:val="22"/>
        </w:rPr>
        <w:t>,</w:t>
      </w:r>
      <w:r w:rsidRPr="00331FF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31FF0">
        <w:rPr>
          <w:rFonts w:asciiTheme="minorHAnsi" w:eastAsia="Arial" w:hAnsiTheme="minorHAnsi" w:cstheme="minorHAnsi"/>
          <w:sz w:val="22"/>
          <w:szCs w:val="22"/>
        </w:rPr>
        <w:t>oth</w:t>
      </w:r>
      <w:r w:rsidRPr="00331FF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North</w:t>
      </w:r>
      <w:r w:rsidRPr="00331FF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31FF0">
        <w:rPr>
          <w:rFonts w:asciiTheme="minorHAnsi" w:eastAsia="Arial" w:hAnsiTheme="minorHAnsi" w:cstheme="minorHAnsi"/>
          <w:sz w:val="22"/>
          <w:szCs w:val="22"/>
        </w:rPr>
        <w:t>erica</w:t>
      </w:r>
      <w:r w:rsidRPr="00331FF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z w:val="22"/>
          <w:szCs w:val="22"/>
        </w:rPr>
        <w:t>nd</w:t>
      </w:r>
      <w:r w:rsidRPr="00331FF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nt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z w:val="22"/>
          <w:szCs w:val="22"/>
        </w:rPr>
        <w:t>at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31FF0">
        <w:rPr>
          <w:rFonts w:asciiTheme="minorHAnsi" w:eastAsia="Arial" w:hAnsiTheme="minorHAnsi" w:cstheme="minorHAnsi"/>
          <w:sz w:val="22"/>
          <w:szCs w:val="22"/>
        </w:rPr>
        <w:t>o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31FF0">
        <w:rPr>
          <w:rFonts w:asciiTheme="minorHAnsi" w:eastAsia="Arial" w:hAnsiTheme="minorHAnsi" w:cstheme="minorHAnsi"/>
          <w:sz w:val="22"/>
          <w:szCs w:val="22"/>
        </w:rPr>
        <w:t>.</w:t>
      </w:r>
      <w:r w:rsidRPr="00331FF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5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31FF0">
        <w:rPr>
          <w:rFonts w:asciiTheme="minorHAnsi" w:eastAsia="Arial" w:hAnsiTheme="minorHAnsi" w:cstheme="minorHAnsi"/>
          <w:sz w:val="22"/>
          <w:szCs w:val="22"/>
        </w:rPr>
        <w:t>%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31FF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31FF0">
        <w:rPr>
          <w:rFonts w:asciiTheme="minorHAnsi" w:eastAsia="Arial" w:hAnsiTheme="minorHAnsi" w:cstheme="minorHAnsi"/>
          <w:sz w:val="22"/>
          <w:szCs w:val="22"/>
        </w:rPr>
        <w:t>e</w:t>
      </w:r>
      <w:r w:rsidRPr="00331FF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31FF0">
        <w:rPr>
          <w:rFonts w:asciiTheme="minorHAnsi" w:eastAsia="Arial" w:hAnsiTheme="minorHAnsi" w:cstheme="minorHAnsi"/>
          <w:sz w:val="22"/>
          <w:szCs w:val="22"/>
        </w:rPr>
        <w:t>te</w:t>
      </w:r>
      <w:r w:rsidRPr="00331FF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31FF0">
        <w:rPr>
          <w:rFonts w:asciiTheme="minorHAnsi" w:eastAsia="Arial" w:hAnsiTheme="minorHAnsi" w:cstheme="minorHAnsi"/>
          <w:sz w:val="22"/>
          <w:szCs w:val="22"/>
        </w:rPr>
        <w:t>.</w:t>
      </w:r>
    </w:p>
    <w:p w14:paraId="5069957B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D986B51" w14:textId="77777777" w:rsidR="00D920D7" w:rsidRPr="00331FF0" w:rsidRDefault="00331FF0" w:rsidP="00331FF0">
      <w:pPr>
        <w:spacing w:line="360" w:lineRule="auto"/>
        <w:ind w:left="1416"/>
        <w:rPr>
          <w:rFonts w:asciiTheme="minorHAnsi" w:eastAsia="Verdana" w:hAnsiTheme="minorHAnsi" w:cstheme="minorHAnsi"/>
          <w:sz w:val="22"/>
          <w:szCs w:val="22"/>
        </w:rPr>
      </w:pPr>
      <w:r w:rsidRPr="00331FF0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331FF0">
        <w:rPr>
          <w:rFonts w:asciiTheme="minorHAnsi" w:eastAsia="Verdana" w:hAnsiTheme="minorHAnsi" w:cstheme="minorHAnsi"/>
          <w:b/>
          <w:spacing w:val="-1"/>
          <w:sz w:val="22"/>
          <w:szCs w:val="22"/>
        </w:rPr>
        <w:t>le</w:t>
      </w:r>
      <w:r w:rsidRPr="00331FF0">
        <w:rPr>
          <w:rFonts w:asciiTheme="minorHAnsi" w:eastAsia="Verdana" w:hAnsiTheme="minorHAnsi" w:cstheme="minorHAnsi"/>
          <w:b/>
          <w:sz w:val="22"/>
          <w:szCs w:val="22"/>
        </w:rPr>
        <w:t>ase</w:t>
      </w:r>
      <w:r w:rsidRPr="00331FF0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331FF0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331FF0">
        <w:rPr>
          <w:rFonts w:asciiTheme="minorHAnsi" w:eastAsia="Verdana" w:hAnsiTheme="minorHAnsi" w:cstheme="minorHAnsi"/>
          <w:b/>
          <w:sz w:val="22"/>
          <w:szCs w:val="22"/>
        </w:rPr>
        <w:t>ubmit r</w:t>
      </w:r>
      <w:r w:rsidRPr="00331FF0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31FF0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331FF0">
        <w:rPr>
          <w:rFonts w:asciiTheme="minorHAnsi" w:eastAsia="Verdana" w:hAnsiTheme="minorHAnsi" w:cstheme="minorHAnsi"/>
          <w:b/>
          <w:sz w:val="22"/>
          <w:szCs w:val="22"/>
        </w:rPr>
        <w:t>um</w:t>
      </w:r>
      <w:r w:rsidRPr="00331FF0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31FF0">
        <w:rPr>
          <w:rFonts w:asciiTheme="minorHAnsi" w:eastAsia="Verdana" w:hAnsiTheme="minorHAnsi" w:cstheme="minorHAnsi"/>
          <w:b/>
          <w:sz w:val="22"/>
          <w:szCs w:val="22"/>
        </w:rPr>
        <w:t>, re</w:t>
      </w:r>
      <w:r w:rsidRPr="00331FF0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331FF0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31FF0">
        <w:rPr>
          <w:rFonts w:asciiTheme="minorHAnsi" w:eastAsia="Verdana" w:hAnsiTheme="minorHAnsi" w:cstheme="minorHAnsi"/>
          <w:b/>
          <w:sz w:val="22"/>
          <w:szCs w:val="22"/>
        </w:rPr>
        <w:t>re</w:t>
      </w:r>
      <w:r w:rsidRPr="00331FF0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331FF0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331FF0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331FF0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331FF0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331FF0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331FF0">
        <w:rPr>
          <w:rFonts w:asciiTheme="minorHAnsi" w:eastAsia="Verdana" w:hAnsiTheme="minorHAnsi" w:cstheme="minorHAnsi"/>
          <w:b/>
          <w:sz w:val="22"/>
          <w:szCs w:val="22"/>
        </w:rPr>
        <w:t xml:space="preserve">and </w:t>
      </w:r>
      <w:r w:rsidRPr="00331FF0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331FF0">
        <w:rPr>
          <w:rFonts w:asciiTheme="minorHAnsi" w:eastAsia="Verdana" w:hAnsiTheme="minorHAnsi" w:cstheme="minorHAnsi"/>
          <w:b/>
          <w:sz w:val="22"/>
          <w:szCs w:val="22"/>
        </w:rPr>
        <w:t>ala</w:t>
      </w:r>
      <w:r w:rsidRPr="00331FF0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331FF0">
        <w:rPr>
          <w:rFonts w:asciiTheme="minorHAnsi" w:eastAsia="Verdana" w:hAnsiTheme="minorHAnsi" w:cstheme="minorHAnsi"/>
          <w:b/>
          <w:sz w:val="22"/>
          <w:szCs w:val="22"/>
        </w:rPr>
        <w:t>y requ</w:t>
      </w:r>
      <w:r w:rsidRPr="00331FF0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331FF0">
        <w:rPr>
          <w:rFonts w:asciiTheme="minorHAnsi" w:eastAsia="Verdana" w:hAnsiTheme="minorHAnsi" w:cstheme="minorHAnsi"/>
          <w:b/>
          <w:sz w:val="22"/>
          <w:szCs w:val="22"/>
        </w:rPr>
        <w:t>reme</w:t>
      </w:r>
      <w:r w:rsidRPr="00331FF0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331FF0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31FF0">
        <w:rPr>
          <w:rFonts w:asciiTheme="minorHAnsi" w:eastAsia="Verdana" w:hAnsiTheme="minorHAnsi" w:cstheme="minorHAnsi"/>
          <w:b/>
          <w:sz w:val="22"/>
          <w:szCs w:val="22"/>
        </w:rPr>
        <w:t>s t</w:t>
      </w:r>
      <w:r w:rsidRPr="00331FF0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331FF0">
        <w:rPr>
          <w:rFonts w:asciiTheme="minorHAnsi" w:eastAsia="Verdana" w:hAnsiTheme="minorHAnsi" w:cstheme="minorHAnsi"/>
          <w:b/>
          <w:sz w:val="22"/>
          <w:szCs w:val="22"/>
        </w:rPr>
        <w:t>:</w:t>
      </w:r>
    </w:p>
    <w:p w14:paraId="5B5A083F" w14:textId="77777777" w:rsidR="00D920D7" w:rsidRPr="00331FF0" w:rsidRDefault="00D920D7" w:rsidP="00331FF0">
      <w:pPr>
        <w:spacing w:before="9" w:line="360" w:lineRule="auto"/>
        <w:rPr>
          <w:rFonts w:asciiTheme="minorHAnsi" w:hAnsiTheme="minorHAnsi" w:cstheme="minorHAnsi"/>
          <w:sz w:val="22"/>
          <w:szCs w:val="22"/>
        </w:rPr>
      </w:pPr>
    </w:p>
    <w:p w14:paraId="27FB429D" w14:textId="77777777" w:rsidR="00D920D7" w:rsidRPr="00331FF0" w:rsidRDefault="00331FF0" w:rsidP="00331FF0">
      <w:pPr>
        <w:spacing w:line="360" w:lineRule="auto"/>
        <w:ind w:left="4453" w:right="3966"/>
        <w:jc w:val="center"/>
        <w:rPr>
          <w:rFonts w:asciiTheme="minorHAnsi" w:eastAsia="Verdana" w:hAnsiTheme="minorHAnsi" w:cstheme="minorHAnsi"/>
          <w:sz w:val="22"/>
          <w:szCs w:val="22"/>
        </w:rPr>
      </w:pPr>
      <w:hyperlink r:id="rId5">
        <w:r w:rsidRPr="00331FF0">
          <w:rPr>
            <w:rFonts w:asciiTheme="minorHAnsi" w:eastAsia="Verdana" w:hAnsiTheme="minorHAnsi" w:cstheme="minorHAnsi"/>
            <w:b/>
            <w:spacing w:val="1"/>
            <w:sz w:val="22"/>
            <w:szCs w:val="22"/>
          </w:rPr>
          <w:t>o</w:t>
        </w:r>
        <w:r w:rsidRPr="00331FF0">
          <w:rPr>
            <w:rFonts w:asciiTheme="minorHAnsi" w:eastAsia="Verdana" w:hAnsiTheme="minorHAnsi" w:cstheme="minorHAnsi"/>
            <w:b/>
            <w:sz w:val="22"/>
            <w:szCs w:val="22"/>
          </w:rPr>
          <w:t>f</w:t>
        </w:r>
        <w:r w:rsidRPr="00331FF0">
          <w:rPr>
            <w:rFonts w:asciiTheme="minorHAnsi" w:eastAsia="Verdana" w:hAnsiTheme="minorHAnsi" w:cstheme="minorHAnsi"/>
            <w:b/>
            <w:spacing w:val="-1"/>
            <w:sz w:val="22"/>
            <w:szCs w:val="22"/>
          </w:rPr>
          <w:t>f</w:t>
        </w:r>
        <w:r w:rsidRPr="00331FF0">
          <w:rPr>
            <w:rFonts w:asciiTheme="minorHAnsi" w:eastAsia="Verdana" w:hAnsiTheme="minorHAnsi" w:cstheme="minorHAnsi"/>
            <w:b/>
            <w:sz w:val="22"/>
            <w:szCs w:val="22"/>
          </w:rPr>
          <w:t>ic</w:t>
        </w:r>
        <w:r w:rsidRPr="00331FF0">
          <w:rPr>
            <w:rFonts w:asciiTheme="minorHAnsi" w:eastAsia="Verdana" w:hAnsiTheme="minorHAnsi" w:cstheme="minorHAnsi"/>
            <w:b/>
            <w:spacing w:val="-1"/>
            <w:sz w:val="22"/>
            <w:szCs w:val="22"/>
          </w:rPr>
          <w:t>e</w:t>
        </w:r>
        <w:r w:rsidRPr="00331FF0">
          <w:rPr>
            <w:rFonts w:asciiTheme="minorHAnsi" w:eastAsia="Verdana" w:hAnsiTheme="minorHAnsi" w:cstheme="minorHAnsi"/>
            <w:b/>
            <w:sz w:val="22"/>
            <w:szCs w:val="22"/>
          </w:rPr>
          <w:t>c</w:t>
        </w:r>
        <w:r w:rsidRPr="00331FF0">
          <w:rPr>
            <w:rFonts w:asciiTheme="minorHAnsi" w:eastAsia="Verdana" w:hAnsiTheme="minorHAnsi" w:cstheme="minorHAnsi"/>
            <w:b/>
            <w:spacing w:val="1"/>
            <w:sz w:val="22"/>
            <w:szCs w:val="22"/>
          </w:rPr>
          <w:t>a</w:t>
        </w:r>
        <w:r w:rsidRPr="00331FF0">
          <w:rPr>
            <w:rFonts w:asciiTheme="minorHAnsi" w:eastAsia="Verdana" w:hAnsiTheme="minorHAnsi" w:cstheme="minorHAnsi"/>
            <w:b/>
            <w:sz w:val="22"/>
            <w:szCs w:val="22"/>
          </w:rPr>
          <w:t>nada</w:t>
        </w:r>
        <w:r w:rsidRPr="00331FF0">
          <w:rPr>
            <w:rFonts w:asciiTheme="minorHAnsi" w:eastAsia="Verdana" w:hAnsiTheme="minorHAnsi" w:cstheme="minorHAnsi"/>
            <w:b/>
            <w:spacing w:val="-1"/>
            <w:sz w:val="22"/>
            <w:szCs w:val="22"/>
          </w:rPr>
          <w:t>@</w:t>
        </w:r>
        <w:r w:rsidRPr="00331FF0">
          <w:rPr>
            <w:rFonts w:asciiTheme="minorHAnsi" w:eastAsia="Verdana" w:hAnsiTheme="minorHAnsi" w:cstheme="minorHAnsi"/>
            <w:b/>
            <w:sz w:val="22"/>
            <w:szCs w:val="22"/>
          </w:rPr>
          <w:t>m</w:t>
        </w:r>
        <w:r w:rsidRPr="00331FF0">
          <w:rPr>
            <w:rFonts w:asciiTheme="minorHAnsi" w:eastAsia="Verdana" w:hAnsiTheme="minorHAnsi" w:cstheme="minorHAnsi"/>
            <w:b/>
            <w:spacing w:val="2"/>
            <w:sz w:val="22"/>
            <w:szCs w:val="22"/>
          </w:rPr>
          <w:t>e</w:t>
        </w:r>
        <w:r w:rsidRPr="00331FF0">
          <w:rPr>
            <w:rFonts w:asciiTheme="minorHAnsi" w:eastAsia="Verdana" w:hAnsiTheme="minorHAnsi" w:cstheme="minorHAnsi"/>
            <w:b/>
            <w:sz w:val="22"/>
            <w:szCs w:val="22"/>
          </w:rPr>
          <w:t>de</w:t>
        </w:r>
        <w:r w:rsidRPr="00331FF0">
          <w:rPr>
            <w:rFonts w:asciiTheme="minorHAnsi" w:eastAsia="Verdana" w:hAnsiTheme="minorHAnsi" w:cstheme="minorHAnsi"/>
            <w:b/>
            <w:spacing w:val="-1"/>
            <w:sz w:val="22"/>
            <w:szCs w:val="22"/>
          </w:rPr>
          <w:t>l</w:t>
        </w:r>
        <w:r w:rsidRPr="00331FF0">
          <w:rPr>
            <w:rFonts w:asciiTheme="minorHAnsi" w:eastAsia="Verdana" w:hAnsiTheme="minorHAnsi" w:cstheme="minorHAnsi"/>
            <w:b/>
            <w:sz w:val="22"/>
            <w:szCs w:val="22"/>
          </w:rPr>
          <w:t>.c</w:t>
        </w:r>
        <w:r w:rsidRPr="00331FF0">
          <w:rPr>
            <w:rFonts w:asciiTheme="minorHAnsi" w:eastAsia="Verdana" w:hAnsiTheme="minorHAnsi" w:cstheme="minorHAnsi"/>
            <w:b/>
            <w:spacing w:val="1"/>
            <w:sz w:val="22"/>
            <w:szCs w:val="22"/>
          </w:rPr>
          <w:t>o</w:t>
        </w:r>
        <w:r w:rsidRPr="00331FF0">
          <w:rPr>
            <w:rFonts w:asciiTheme="minorHAnsi" w:eastAsia="Verdana" w:hAnsiTheme="minorHAnsi" w:cstheme="minorHAnsi"/>
            <w:b/>
            <w:sz w:val="22"/>
            <w:szCs w:val="22"/>
          </w:rPr>
          <w:t>m</w:t>
        </w:r>
      </w:hyperlink>
    </w:p>
    <w:p w14:paraId="6D373FD3" w14:textId="77777777" w:rsidR="00D920D7" w:rsidRPr="00331FF0" w:rsidRDefault="00D920D7" w:rsidP="00331FF0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7B9863BB" w14:textId="77777777" w:rsidR="00D920D7" w:rsidRPr="00331FF0" w:rsidRDefault="00331FF0" w:rsidP="00331FF0">
      <w:pPr>
        <w:spacing w:line="360" w:lineRule="auto"/>
        <w:ind w:left="3025" w:right="2540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31FF0">
        <w:rPr>
          <w:rFonts w:asciiTheme="minorHAnsi" w:eastAsia="Verdana" w:hAnsiTheme="minorHAnsi" w:cstheme="minorHAnsi"/>
          <w:b/>
          <w:spacing w:val="-1"/>
          <w:sz w:val="22"/>
          <w:szCs w:val="22"/>
        </w:rPr>
        <w:t>(</w:t>
      </w:r>
      <w:r w:rsidRPr="00331FF0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I</w:t>
      </w:r>
      <w:r w:rsidRPr="00331FF0">
        <w:rPr>
          <w:rFonts w:asciiTheme="minorHAnsi" w:eastAsia="Verdana" w:hAnsiTheme="minorHAnsi" w:cstheme="minorHAnsi"/>
          <w:b/>
          <w:i/>
          <w:sz w:val="22"/>
          <w:szCs w:val="22"/>
        </w:rPr>
        <w:t>ncl</w:t>
      </w:r>
      <w:r w:rsidRPr="00331FF0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u</w:t>
      </w:r>
      <w:r w:rsidRPr="00331FF0">
        <w:rPr>
          <w:rFonts w:asciiTheme="minorHAnsi" w:eastAsia="Verdana" w:hAnsiTheme="minorHAnsi" w:cstheme="minorHAnsi"/>
          <w:b/>
          <w:i/>
          <w:sz w:val="22"/>
          <w:szCs w:val="22"/>
        </w:rPr>
        <w:t>de</w:t>
      </w:r>
      <w:r w:rsidRPr="00331FF0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 xml:space="preserve"> </w:t>
      </w:r>
      <w:r w:rsidRPr="00331FF0">
        <w:rPr>
          <w:rFonts w:asciiTheme="minorHAnsi" w:eastAsia="Verdana" w:hAnsiTheme="minorHAnsi" w:cstheme="minorHAnsi"/>
          <w:b/>
          <w:i/>
          <w:sz w:val="22"/>
          <w:szCs w:val="22"/>
        </w:rPr>
        <w:t>Pos</w:t>
      </w:r>
      <w:r w:rsidRPr="00331FF0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i</w:t>
      </w:r>
      <w:r w:rsidRPr="00331FF0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t</w:t>
      </w:r>
      <w:r w:rsidRPr="00331FF0">
        <w:rPr>
          <w:rFonts w:asciiTheme="minorHAnsi" w:eastAsia="Verdana" w:hAnsiTheme="minorHAnsi" w:cstheme="minorHAnsi"/>
          <w:b/>
          <w:i/>
          <w:sz w:val="22"/>
          <w:szCs w:val="22"/>
        </w:rPr>
        <w:t>ion</w:t>
      </w:r>
      <w:r w:rsidRPr="00331FF0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 xml:space="preserve"> </w:t>
      </w:r>
      <w:r w:rsidRPr="00331FF0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A</w:t>
      </w:r>
      <w:r w:rsidRPr="00331FF0">
        <w:rPr>
          <w:rFonts w:asciiTheme="minorHAnsi" w:eastAsia="Verdana" w:hAnsiTheme="minorHAnsi" w:cstheme="minorHAnsi"/>
          <w:b/>
          <w:i/>
          <w:sz w:val="22"/>
          <w:szCs w:val="22"/>
        </w:rPr>
        <w:t>pply</w:t>
      </w:r>
      <w:r w:rsidRPr="00331FF0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i</w:t>
      </w:r>
      <w:r w:rsidRPr="00331FF0">
        <w:rPr>
          <w:rFonts w:asciiTheme="minorHAnsi" w:eastAsia="Verdana" w:hAnsiTheme="minorHAnsi" w:cstheme="minorHAnsi"/>
          <w:b/>
          <w:i/>
          <w:sz w:val="22"/>
          <w:szCs w:val="22"/>
        </w:rPr>
        <w:t>ng for</w:t>
      </w:r>
      <w:r w:rsidRPr="00331FF0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331FF0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i</w:t>
      </w:r>
      <w:r w:rsidRPr="00331FF0">
        <w:rPr>
          <w:rFonts w:asciiTheme="minorHAnsi" w:eastAsia="Verdana" w:hAnsiTheme="minorHAnsi" w:cstheme="minorHAnsi"/>
          <w:b/>
          <w:i/>
          <w:sz w:val="22"/>
          <w:szCs w:val="22"/>
        </w:rPr>
        <w:t>n S</w:t>
      </w:r>
      <w:r w:rsidRPr="00331FF0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u</w:t>
      </w:r>
      <w:r w:rsidRPr="00331FF0">
        <w:rPr>
          <w:rFonts w:asciiTheme="minorHAnsi" w:eastAsia="Verdana" w:hAnsiTheme="minorHAnsi" w:cstheme="minorHAnsi"/>
          <w:b/>
          <w:i/>
          <w:sz w:val="22"/>
          <w:szCs w:val="22"/>
        </w:rPr>
        <w:t>bj</w:t>
      </w:r>
      <w:r w:rsidRPr="00331FF0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331FF0">
        <w:rPr>
          <w:rFonts w:asciiTheme="minorHAnsi" w:eastAsia="Verdana" w:hAnsiTheme="minorHAnsi" w:cstheme="minorHAnsi"/>
          <w:b/>
          <w:i/>
          <w:sz w:val="22"/>
          <w:szCs w:val="22"/>
        </w:rPr>
        <w:t>ct</w:t>
      </w:r>
      <w:r w:rsidRPr="00331FF0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331FF0">
        <w:rPr>
          <w:rFonts w:asciiTheme="minorHAnsi" w:eastAsia="Verdana" w:hAnsiTheme="minorHAnsi" w:cstheme="minorHAnsi"/>
          <w:b/>
          <w:i/>
          <w:sz w:val="22"/>
          <w:szCs w:val="22"/>
        </w:rPr>
        <w:t>Lin</w:t>
      </w:r>
      <w:r w:rsidRPr="00331FF0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e</w:t>
      </w:r>
      <w:r w:rsidRPr="00331FF0">
        <w:rPr>
          <w:rFonts w:asciiTheme="minorHAnsi" w:eastAsia="Verdana" w:hAnsiTheme="minorHAnsi" w:cstheme="minorHAnsi"/>
          <w:b/>
          <w:i/>
          <w:sz w:val="22"/>
          <w:szCs w:val="22"/>
        </w:rPr>
        <w:t>)</w:t>
      </w:r>
    </w:p>
    <w:p w14:paraId="2036F44C" w14:textId="77777777" w:rsidR="00D920D7" w:rsidRPr="00331FF0" w:rsidRDefault="00D920D7" w:rsidP="00331FF0">
      <w:pPr>
        <w:spacing w:before="7" w:line="360" w:lineRule="auto"/>
        <w:rPr>
          <w:rFonts w:asciiTheme="minorHAnsi" w:hAnsiTheme="minorHAnsi" w:cstheme="minorHAnsi"/>
          <w:sz w:val="22"/>
          <w:szCs w:val="22"/>
        </w:rPr>
      </w:pPr>
    </w:p>
    <w:p w14:paraId="7746C8B8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18F3520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DF5F740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01B1803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A74E2B0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1294B3C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8382819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D66FEC0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3480A62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DC3042E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D84237D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15256E4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EDC328F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08C679A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56F35A5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669C558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2C4A8F8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D93106E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DEA19BC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8EA2FF8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B3EFB6F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A40AFF5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EAB33A8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8E96C01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DE13024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3009D62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9A29D4F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E7997F8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9C7EEBD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61ECD36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6B35087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82548ED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96B6592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82451BA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460358C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9F301B1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A94C83B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8D24C9D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6D1D9F6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BA36B50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758B7B4" w14:textId="77777777" w:rsidR="00D920D7" w:rsidRPr="00331FF0" w:rsidRDefault="00D920D7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18C2D7D" w14:textId="77777777" w:rsidR="00D920D7" w:rsidRPr="00331FF0" w:rsidRDefault="00331FF0" w:rsidP="00331FF0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31FF0">
        <w:rPr>
          <w:rFonts w:asciiTheme="minorHAnsi" w:hAnsiTheme="minorHAnsi" w:cstheme="minorHAnsi"/>
          <w:sz w:val="22"/>
          <w:szCs w:val="22"/>
        </w:rPr>
        <w:pict w14:anchorId="7991C5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95.25pt;height:78.7pt">
            <v:imagedata r:id="rId6" o:title=""/>
          </v:shape>
        </w:pict>
      </w:r>
    </w:p>
    <w:sectPr w:rsidR="00D920D7" w:rsidRPr="00331FF0">
      <w:type w:val="continuous"/>
      <w:pgSz w:w="11920" w:h="16840"/>
      <w:pgMar w:top="58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F6CE5"/>
    <w:multiLevelType w:val="multilevel"/>
    <w:tmpl w:val="9B241E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D7"/>
    <w:rsid w:val="00331FF0"/>
    <w:rsid w:val="00D9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A45B2"/>
  <w15:docId w15:val="{EB7986F2-9F73-481B-AA2B-7A32BEA2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officecanada@mede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2021-07-05T02:50:00Z</dcterms:created>
  <dcterms:modified xsi:type="dcterms:W3CDTF">2021-07-05T03:19:00Z</dcterms:modified>
</cp:coreProperties>
</file>